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04E" w:rsidRDefault="00E8765A" w:rsidP="00E8765A">
      <w:pPr>
        <w:jc w:val="center"/>
      </w:pPr>
      <w:r>
        <w:t>Fruitvale Water Supply Corporation</w:t>
      </w:r>
    </w:p>
    <w:p w:rsidR="00E8765A" w:rsidRDefault="00E8765A" w:rsidP="00E8765A">
      <w:pPr>
        <w:jc w:val="center"/>
      </w:pPr>
      <w:r>
        <w:t>P.O. Box 75</w:t>
      </w:r>
    </w:p>
    <w:p w:rsidR="00E8765A" w:rsidRDefault="00E8765A" w:rsidP="00E8765A">
      <w:pPr>
        <w:jc w:val="center"/>
      </w:pPr>
      <w:r>
        <w:t xml:space="preserve">Fruitvale, </w:t>
      </w:r>
      <w:proofErr w:type="spellStart"/>
      <w:r>
        <w:t>Tx</w:t>
      </w:r>
      <w:proofErr w:type="spellEnd"/>
      <w:r>
        <w:t xml:space="preserve"> 75127</w:t>
      </w:r>
    </w:p>
    <w:p w:rsidR="00E8765A" w:rsidRDefault="00E8765A" w:rsidP="00E8765A">
      <w:pPr>
        <w:jc w:val="center"/>
      </w:pPr>
      <w:r>
        <w:t>903-896-1224</w:t>
      </w:r>
    </w:p>
    <w:p w:rsidR="00AB1D12" w:rsidRDefault="00AB1D12" w:rsidP="00E8765A">
      <w:pPr>
        <w:jc w:val="center"/>
      </w:pPr>
      <w:proofErr w:type="spellStart"/>
      <w:proofErr w:type="gramStart"/>
      <w:r>
        <w:t>Tx</w:t>
      </w:r>
      <w:proofErr w:type="spellEnd"/>
      <w:proofErr w:type="gramEnd"/>
      <w:r>
        <w:t xml:space="preserve"> 2340010</w:t>
      </w:r>
    </w:p>
    <w:p w:rsidR="00E8765A" w:rsidRDefault="00E8765A" w:rsidP="00E8765A">
      <w:pPr>
        <w:jc w:val="center"/>
      </w:pPr>
    </w:p>
    <w:p w:rsidR="00E8765A" w:rsidRDefault="00E8765A" w:rsidP="00E8765A">
      <w:pPr>
        <w:jc w:val="center"/>
      </w:pPr>
      <w:r>
        <w:t>Project 52299</w:t>
      </w:r>
    </w:p>
    <w:p w:rsidR="00FC7BDE" w:rsidRDefault="00FC7BDE" w:rsidP="00E8765A">
      <w:pPr>
        <w:jc w:val="center"/>
      </w:pPr>
    </w:p>
    <w:p w:rsidR="00FC7BDE" w:rsidRDefault="00FC7BDE" w:rsidP="00E8765A">
      <w:pPr>
        <w:jc w:val="center"/>
      </w:pPr>
    </w:p>
    <w:p w:rsidR="00FC7BDE" w:rsidRDefault="00FC7BDE" w:rsidP="00FC7BDE">
      <w:r>
        <w:t xml:space="preserve">Judy </w:t>
      </w:r>
      <w:proofErr w:type="spellStart"/>
      <w:r>
        <w:t>Woodrum</w:t>
      </w:r>
      <w:proofErr w:type="spellEnd"/>
      <w:r>
        <w:t>, Manager</w:t>
      </w:r>
    </w:p>
    <w:p w:rsidR="00FC7BDE" w:rsidRDefault="00FC7BDE" w:rsidP="00FC7BDE">
      <w:r>
        <w:t>903-896-1224</w:t>
      </w:r>
    </w:p>
    <w:p w:rsidR="00FC7BDE" w:rsidRDefault="00FC7BDE" w:rsidP="00FC7BDE">
      <w:r>
        <w:t>903-539-4567</w:t>
      </w:r>
    </w:p>
    <w:p w:rsidR="00FC7BDE" w:rsidRDefault="00FC7BDE" w:rsidP="00FC7BDE"/>
    <w:p w:rsidR="00FC7BDE" w:rsidRDefault="00FC7BDE" w:rsidP="00FC7BDE">
      <w:r>
        <w:t xml:space="preserve">Joel </w:t>
      </w:r>
      <w:proofErr w:type="spellStart"/>
      <w:r>
        <w:t>McCraw</w:t>
      </w:r>
      <w:proofErr w:type="spellEnd"/>
      <w:r>
        <w:t>, Operations Supervisor</w:t>
      </w:r>
    </w:p>
    <w:p w:rsidR="00FC7BDE" w:rsidRDefault="00FC7BDE" w:rsidP="00FC7BDE">
      <w:r>
        <w:t>903-896-1224</w:t>
      </w:r>
    </w:p>
    <w:p w:rsidR="00FC7BDE" w:rsidRDefault="00FC7BDE" w:rsidP="00FC7BDE">
      <w:r>
        <w:t>903-571-0159</w:t>
      </w:r>
    </w:p>
    <w:p w:rsidR="00FC7BDE" w:rsidRDefault="00FC7BDE" w:rsidP="00FC7BDE"/>
    <w:p w:rsidR="00E8765A" w:rsidRDefault="00E8765A" w:rsidP="00E8765A">
      <w:pPr>
        <w:jc w:val="center"/>
      </w:pPr>
    </w:p>
    <w:p w:rsidR="00E8765A" w:rsidRDefault="00E8765A" w:rsidP="00E8765A">
      <w:r>
        <w:t>Plant A</w:t>
      </w:r>
    </w:p>
    <w:p w:rsidR="00DA5863" w:rsidRDefault="00A20F28" w:rsidP="00E8765A">
      <w:r>
        <w:t>1073 VZCR 1129</w:t>
      </w:r>
    </w:p>
    <w:p w:rsidR="00A20F28" w:rsidRDefault="00A20F28" w:rsidP="00E8765A">
      <w:r>
        <w:t xml:space="preserve">Fruitvale, </w:t>
      </w:r>
      <w:proofErr w:type="spellStart"/>
      <w:r>
        <w:t>Tx</w:t>
      </w:r>
      <w:proofErr w:type="spellEnd"/>
      <w:r>
        <w:t xml:space="preserve"> 75127</w:t>
      </w:r>
    </w:p>
    <w:p w:rsidR="00A20F28" w:rsidRDefault="00A20F28" w:rsidP="00E8765A"/>
    <w:p w:rsidR="00E8765A" w:rsidRDefault="00DA5863" w:rsidP="00E8765A">
      <w:r>
        <w:t>1 5K gallon pressure tank</w:t>
      </w:r>
    </w:p>
    <w:p w:rsidR="00DA5863" w:rsidRDefault="00DA5863" w:rsidP="00E8765A">
      <w:r>
        <w:t>2 30K gallon storage tanks</w:t>
      </w:r>
    </w:p>
    <w:p w:rsidR="00DA5863" w:rsidRDefault="00DA5863" w:rsidP="00E8765A">
      <w:r>
        <w:t xml:space="preserve">2 </w:t>
      </w:r>
      <w:r w:rsidR="00FC7BDE">
        <w:t>3</w:t>
      </w:r>
      <w:r>
        <w:t xml:space="preserve">00 </w:t>
      </w:r>
      <w:proofErr w:type="spellStart"/>
      <w:r>
        <w:t>gpm</w:t>
      </w:r>
      <w:proofErr w:type="spellEnd"/>
      <w:r>
        <w:t xml:space="preserve"> service pumps</w:t>
      </w:r>
    </w:p>
    <w:p w:rsidR="00FC7BDE" w:rsidRDefault="00FC7BDE" w:rsidP="00E8765A">
      <w:r>
        <w:t>1 150 # cylinder chlorine gas</w:t>
      </w:r>
    </w:p>
    <w:p w:rsidR="00DA5863" w:rsidRDefault="00DA5863" w:rsidP="00E8765A"/>
    <w:p w:rsidR="00A20F28" w:rsidRDefault="00A20F28" w:rsidP="00E8765A"/>
    <w:p w:rsidR="00A20F28" w:rsidRDefault="00A20F28" w:rsidP="00E8765A">
      <w:r>
        <w:t>Plant B</w:t>
      </w:r>
    </w:p>
    <w:p w:rsidR="00A20F28" w:rsidRDefault="00A20F28" w:rsidP="00E8765A">
      <w:r>
        <w:t>450 VZCR 1914</w:t>
      </w:r>
    </w:p>
    <w:p w:rsidR="00A20F28" w:rsidRDefault="00A20F28" w:rsidP="00E8765A">
      <w:r>
        <w:t xml:space="preserve">Fruitvale, </w:t>
      </w:r>
      <w:proofErr w:type="spellStart"/>
      <w:proofErr w:type="gramStart"/>
      <w:r>
        <w:t>Tx</w:t>
      </w:r>
      <w:proofErr w:type="spellEnd"/>
      <w:proofErr w:type="gramEnd"/>
      <w:r>
        <w:t xml:space="preserve"> </w:t>
      </w:r>
    </w:p>
    <w:p w:rsidR="00A20F28" w:rsidRDefault="00A20F28" w:rsidP="00E8765A"/>
    <w:p w:rsidR="00A20F28" w:rsidRDefault="00FC7BDE" w:rsidP="00E8765A">
      <w:r>
        <w:t>2</w:t>
      </w:r>
      <w:r w:rsidR="00A20F28">
        <w:t xml:space="preserve"> 4K gallon pressure tank</w:t>
      </w:r>
      <w:r>
        <w:t>s</w:t>
      </w:r>
    </w:p>
    <w:p w:rsidR="00A20F28" w:rsidRDefault="00A20F28" w:rsidP="00E8765A">
      <w:r>
        <w:t xml:space="preserve">2 </w:t>
      </w:r>
      <w:r w:rsidR="00FC7BDE">
        <w:t>40</w:t>
      </w:r>
      <w:r>
        <w:t>K gallon storage tanks</w:t>
      </w:r>
    </w:p>
    <w:p w:rsidR="00FC7BDE" w:rsidRDefault="00FC7BDE" w:rsidP="00E8765A">
      <w:r>
        <w:t xml:space="preserve">2 200 </w:t>
      </w:r>
      <w:proofErr w:type="spellStart"/>
      <w:r>
        <w:t>gpm</w:t>
      </w:r>
      <w:proofErr w:type="spellEnd"/>
      <w:r>
        <w:t xml:space="preserve"> service pumps</w:t>
      </w:r>
    </w:p>
    <w:p w:rsidR="00FC7BDE" w:rsidRDefault="00FC7BDE" w:rsidP="00E8765A">
      <w:r>
        <w:t>75Kw Generac generator</w:t>
      </w:r>
    </w:p>
    <w:p w:rsidR="00FC7BDE" w:rsidRDefault="00FC7BDE" w:rsidP="00E8765A">
      <w:r>
        <w:t>1 150 # cylinder chlorine gas</w:t>
      </w:r>
    </w:p>
    <w:p w:rsidR="00FC7BDE" w:rsidRDefault="00FC7BDE" w:rsidP="00E8765A"/>
    <w:p w:rsidR="00FC7BDE" w:rsidRDefault="00FC7BDE" w:rsidP="00E8765A"/>
    <w:p w:rsidR="00AB1D12" w:rsidRDefault="00AB1D12" w:rsidP="00E8765A"/>
    <w:p w:rsidR="00AB1D12" w:rsidRDefault="00AB1D12" w:rsidP="00E8765A"/>
    <w:p w:rsidR="00AB1D12" w:rsidRDefault="00AB1D12" w:rsidP="00E8765A"/>
    <w:p w:rsidR="00AB1D12" w:rsidRDefault="00AB1D12" w:rsidP="00E8765A"/>
    <w:p w:rsidR="00AB1D12" w:rsidRDefault="00AB1D12" w:rsidP="00E8765A"/>
    <w:p w:rsidR="00AB1D12" w:rsidRDefault="00AB1D12" w:rsidP="00E8765A"/>
    <w:p w:rsidR="00AB1D12" w:rsidRDefault="00AB1D12" w:rsidP="00E8765A"/>
    <w:p w:rsidR="00AB1D12" w:rsidRDefault="00AB1D12" w:rsidP="00E8765A"/>
    <w:p w:rsidR="00AB1D12" w:rsidRDefault="00AB1D12" w:rsidP="00E8765A"/>
    <w:p w:rsidR="00AB1D12" w:rsidRDefault="00AB1D12" w:rsidP="00E8765A"/>
    <w:p w:rsidR="00FC7BDE" w:rsidRDefault="00FC7BDE" w:rsidP="00E8765A">
      <w:r>
        <w:t>Plant C</w:t>
      </w:r>
    </w:p>
    <w:p w:rsidR="00FC7BDE" w:rsidRDefault="00FC7BDE" w:rsidP="00E8765A">
      <w:r>
        <w:t>110 VZCR 1118</w:t>
      </w:r>
    </w:p>
    <w:p w:rsidR="00FC7BDE" w:rsidRDefault="00FC7BDE" w:rsidP="00E8765A">
      <w:r>
        <w:t>Grand Sal</w:t>
      </w:r>
      <w:r w:rsidR="00EE4C25">
        <w:t>i</w:t>
      </w:r>
      <w:r>
        <w:t xml:space="preserve">ne, </w:t>
      </w:r>
      <w:proofErr w:type="spellStart"/>
      <w:proofErr w:type="gramStart"/>
      <w:r>
        <w:t>Tx</w:t>
      </w:r>
      <w:proofErr w:type="spellEnd"/>
      <w:proofErr w:type="gramEnd"/>
    </w:p>
    <w:p w:rsidR="00EE4C25" w:rsidRDefault="00EE4C25" w:rsidP="00E8765A"/>
    <w:p w:rsidR="00FC7BDE" w:rsidRDefault="00EE4C25" w:rsidP="00E8765A">
      <w:r>
        <w:t>Well C1 &amp; 2</w:t>
      </w:r>
    </w:p>
    <w:p w:rsidR="00FC7BDE" w:rsidRDefault="00FC7BDE" w:rsidP="00E8765A">
      <w:r>
        <w:t>2 8K gallon pressure tanks</w:t>
      </w:r>
    </w:p>
    <w:p w:rsidR="00FC7BDE" w:rsidRDefault="00FC7BDE" w:rsidP="00E8765A">
      <w:r>
        <w:t>1 40K gallon storage tank</w:t>
      </w:r>
    </w:p>
    <w:p w:rsidR="00FC7BDE" w:rsidRDefault="00FC7BDE" w:rsidP="00E8765A">
      <w:bookmarkStart w:id="0" w:name="_GoBack"/>
      <w:bookmarkEnd w:id="0"/>
      <w:r>
        <w:t>1 50K gallon storage tank</w:t>
      </w:r>
    </w:p>
    <w:p w:rsidR="00FC7BDE" w:rsidRDefault="00FC7BDE" w:rsidP="00E8765A">
      <w:r>
        <w:t xml:space="preserve">2 300 </w:t>
      </w:r>
      <w:proofErr w:type="spellStart"/>
      <w:r>
        <w:t>gpm</w:t>
      </w:r>
      <w:proofErr w:type="spellEnd"/>
      <w:r>
        <w:t xml:space="preserve"> service pumps</w:t>
      </w:r>
    </w:p>
    <w:p w:rsidR="00AB1D12" w:rsidRDefault="00FC7BDE" w:rsidP="00E8765A">
      <w:r>
        <w:t>80Kw Generac generator</w:t>
      </w:r>
    </w:p>
    <w:p w:rsidR="00FC7BDE" w:rsidRDefault="00FC7BDE" w:rsidP="00E8765A">
      <w:r>
        <w:t>1 150# cylinder chlorine gas</w:t>
      </w:r>
    </w:p>
    <w:p w:rsidR="00AB1D12" w:rsidRDefault="00AB1D12" w:rsidP="00E8765A"/>
    <w:p w:rsidR="00AB1D12" w:rsidRDefault="00AB1D12" w:rsidP="00E8765A">
      <w:r>
        <w:t>Well C3</w:t>
      </w:r>
    </w:p>
    <w:p w:rsidR="00AB1D12" w:rsidRDefault="00AB1D12" w:rsidP="00E8765A">
      <w:r>
        <w:t>1995 VZCR 1818</w:t>
      </w:r>
    </w:p>
    <w:p w:rsidR="00AB1D12" w:rsidRDefault="00AB1D12" w:rsidP="00E8765A">
      <w:r>
        <w:t xml:space="preserve">Grand Saline, </w:t>
      </w:r>
      <w:proofErr w:type="spellStart"/>
      <w:proofErr w:type="gramStart"/>
      <w:r>
        <w:t>Tx</w:t>
      </w:r>
      <w:proofErr w:type="spellEnd"/>
      <w:proofErr w:type="gramEnd"/>
    </w:p>
    <w:p w:rsidR="00AB1D12" w:rsidRDefault="00AB1D12" w:rsidP="00E8765A"/>
    <w:p w:rsidR="00AB1D12" w:rsidRDefault="00AB1D12" w:rsidP="00E8765A">
      <w:r>
        <w:t>Well C4</w:t>
      </w:r>
    </w:p>
    <w:p w:rsidR="00AB1D12" w:rsidRDefault="00AB1D12" w:rsidP="00E8765A">
      <w:r>
        <w:t>898 VCR 1820</w:t>
      </w:r>
    </w:p>
    <w:p w:rsidR="00AB1D12" w:rsidRDefault="00AB1D12" w:rsidP="00E8765A">
      <w:r>
        <w:t xml:space="preserve">Grand Saline, </w:t>
      </w:r>
      <w:proofErr w:type="spellStart"/>
      <w:proofErr w:type="gramStart"/>
      <w:r>
        <w:t>Tx</w:t>
      </w:r>
      <w:proofErr w:type="spellEnd"/>
      <w:proofErr w:type="gramEnd"/>
    </w:p>
    <w:p w:rsidR="00AB1D12" w:rsidRDefault="00AB1D12" w:rsidP="00E8765A"/>
    <w:p w:rsidR="00AB1D12" w:rsidRDefault="00AB1D12" w:rsidP="00E8765A">
      <w:r>
        <w:t>Well C5</w:t>
      </w:r>
    </w:p>
    <w:p w:rsidR="00AB1D12" w:rsidRDefault="00AB1D12" w:rsidP="00E8765A">
      <w:r>
        <w:t>647 VZCR 1226</w:t>
      </w:r>
    </w:p>
    <w:p w:rsidR="00AB1D12" w:rsidRDefault="00AB1D12" w:rsidP="00E8765A">
      <w:r>
        <w:t xml:space="preserve">Grand Saline, </w:t>
      </w:r>
      <w:proofErr w:type="spellStart"/>
      <w:proofErr w:type="gramStart"/>
      <w:r>
        <w:t>Tx</w:t>
      </w:r>
      <w:proofErr w:type="spellEnd"/>
      <w:proofErr w:type="gramEnd"/>
    </w:p>
    <w:p w:rsidR="00FC7BDE" w:rsidRDefault="00FC7BDE" w:rsidP="00E8765A"/>
    <w:p w:rsidR="00FC7BDE" w:rsidRDefault="00FC7BDE" w:rsidP="00E8765A"/>
    <w:p w:rsidR="00FC7BDE" w:rsidRDefault="00FC7BDE" w:rsidP="00E8765A">
      <w:r>
        <w:t>Plant D</w:t>
      </w:r>
    </w:p>
    <w:p w:rsidR="00FC7BDE" w:rsidRDefault="00FC7BDE" w:rsidP="00E8765A">
      <w:r>
        <w:t>111 VZCR 1903</w:t>
      </w:r>
    </w:p>
    <w:p w:rsidR="00FC7BDE" w:rsidRDefault="00FC7BDE" w:rsidP="00E8765A">
      <w:proofErr w:type="spellStart"/>
      <w:r>
        <w:t>Fruitvale</w:t>
      </w:r>
      <w:proofErr w:type="gramStart"/>
      <w:r>
        <w:t>,Tx</w:t>
      </w:r>
      <w:proofErr w:type="spellEnd"/>
      <w:proofErr w:type="gramEnd"/>
    </w:p>
    <w:p w:rsidR="00FC7BDE" w:rsidRDefault="00FC7BDE" w:rsidP="00E8765A"/>
    <w:p w:rsidR="00FC7BDE" w:rsidRDefault="00FC7BDE" w:rsidP="00E8765A">
      <w:r>
        <w:t>1 4K gallon pressure tank</w:t>
      </w:r>
    </w:p>
    <w:p w:rsidR="00FC7BDE" w:rsidRDefault="00FC7BDE" w:rsidP="00E8765A">
      <w:r>
        <w:t>1 75K gallon storage tank</w:t>
      </w:r>
    </w:p>
    <w:p w:rsidR="00FC7BDE" w:rsidRDefault="00FC7BDE" w:rsidP="00E8765A">
      <w:r>
        <w:t xml:space="preserve">2 300 </w:t>
      </w:r>
      <w:proofErr w:type="spellStart"/>
      <w:r>
        <w:t>gpm</w:t>
      </w:r>
      <w:proofErr w:type="spellEnd"/>
      <w:r>
        <w:t xml:space="preserve"> service pumps</w:t>
      </w:r>
    </w:p>
    <w:p w:rsidR="00FC7BDE" w:rsidRDefault="00FC7BDE" w:rsidP="00E8765A">
      <w:r>
        <w:t>1 150# cylinder chlorine gas</w:t>
      </w:r>
    </w:p>
    <w:p w:rsidR="00FC7BDE" w:rsidRDefault="00FC7BDE" w:rsidP="00E8765A"/>
    <w:p w:rsidR="00FC7BDE" w:rsidRDefault="00FC7BDE" w:rsidP="00E8765A"/>
    <w:p w:rsidR="00FC7BDE" w:rsidRDefault="00FC7BDE" w:rsidP="00E8765A"/>
    <w:p w:rsidR="00FC7BDE" w:rsidRDefault="00FC7BDE" w:rsidP="00E8765A"/>
    <w:p w:rsidR="00A20F28" w:rsidRDefault="00A20F28" w:rsidP="00E8765A"/>
    <w:p w:rsidR="00DA5863" w:rsidRDefault="00DA5863" w:rsidP="00E8765A"/>
    <w:p w:rsidR="00AB1D12" w:rsidRDefault="00AB1D12" w:rsidP="00E8765A"/>
    <w:p w:rsidR="00AB1D12" w:rsidRDefault="00AB1D12" w:rsidP="00E8765A"/>
    <w:p w:rsidR="00AB1D12" w:rsidRDefault="00AB1D12" w:rsidP="00E8765A"/>
    <w:p w:rsidR="00AB1D12" w:rsidRDefault="00AB1D12" w:rsidP="00E8765A"/>
    <w:sectPr w:rsidR="00AB1D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F128CC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A0AA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6928A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5ACA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17AC7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4E1D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0C027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5E5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720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CE3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AEB0273"/>
    <w:multiLevelType w:val="multilevel"/>
    <w:tmpl w:val="526206A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84C4F29"/>
    <w:multiLevelType w:val="multilevel"/>
    <w:tmpl w:val="D8061F6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9350CFB"/>
    <w:multiLevelType w:val="multilevel"/>
    <w:tmpl w:val="9DF09F0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5DEC6B47"/>
    <w:multiLevelType w:val="multilevel"/>
    <w:tmpl w:val="604E1C0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D8C2C6D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12"/>
  </w:num>
  <w:num w:numId="3">
    <w:abstractNumId w:val="10"/>
  </w:num>
  <w:num w:numId="4">
    <w:abstractNumId w:val="21"/>
  </w:num>
  <w:num w:numId="5">
    <w:abstractNumId w:val="13"/>
  </w:num>
  <w:num w:numId="6">
    <w:abstractNumId w:val="16"/>
  </w:num>
  <w:num w:numId="7">
    <w:abstractNumId w:val="18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4"/>
  </w:num>
  <w:num w:numId="19">
    <w:abstractNumId w:val="15"/>
  </w:num>
  <w:num w:numId="20">
    <w:abstractNumId w:val="20"/>
  </w:num>
  <w:num w:numId="21">
    <w:abstractNumId w:val="17"/>
  </w:num>
  <w:num w:numId="22">
    <w:abstractNumId w:val="11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65A"/>
    <w:rsid w:val="003A3909"/>
    <w:rsid w:val="00645252"/>
    <w:rsid w:val="006D3D74"/>
    <w:rsid w:val="0083569A"/>
    <w:rsid w:val="00A20F28"/>
    <w:rsid w:val="00A9204E"/>
    <w:rsid w:val="00AB1D12"/>
    <w:rsid w:val="00DA5863"/>
    <w:rsid w:val="00E8765A"/>
    <w:rsid w:val="00EE4C25"/>
    <w:rsid w:val="00FC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9A8DD7-9347-4201-B2AC-62D6C4CE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569A"/>
  </w:style>
  <w:style w:type="paragraph" w:styleId="Heading1">
    <w:name w:val="heading 1"/>
    <w:basedOn w:val="Normal"/>
    <w:next w:val="Normal"/>
    <w:link w:val="Heading1Char"/>
    <w:uiPriority w:val="9"/>
    <w:qFormat/>
    <w:rsid w:val="006D3D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3D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D3D7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D3D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D3D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D3D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D3D7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D3D7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D3D7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D3D74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9"/>
    <w:rsid w:val="006D3D74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645252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645252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645252"/>
    <w:rPr>
      <w:i/>
      <w:iCs/>
      <w:color w:val="1F4E79" w:themeColor="accent1" w:themeShade="8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5252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i/>
      <w:iCs/>
      <w:color w:val="1F4E79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5252"/>
    <w:rPr>
      <w:i/>
      <w:iCs/>
      <w:color w:val="1F4E79" w:themeColor="accent1" w:themeShade="80"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645252"/>
    <w:rPr>
      <w:b/>
      <w:bCs/>
      <w:caps w:val="0"/>
      <w:smallCaps/>
      <w:color w:val="1F4E79" w:themeColor="accent1" w:themeShade="80"/>
      <w:spacing w:val="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yperlink">
    <w:name w:val="Hyperlink"/>
    <w:basedOn w:val="DefaultParagraphFont"/>
    <w:uiPriority w:val="99"/>
    <w:unhideWhenUsed/>
    <w:rsid w:val="00645252"/>
    <w:rPr>
      <w:color w:val="1F4E79" w:themeColor="accent1" w:themeShade="80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45252"/>
    <w:pPr>
      <w:spacing w:after="200"/>
    </w:pPr>
    <w:rPr>
      <w:i/>
      <w:iCs/>
      <w:color w:val="44546A" w:themeColor="text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252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252"/>
    <w:rPr>
      <w:rFonts w:ascii="Segoe UI" w:hAnsi="Segoe UI" w:cs="Segoe UI"/>
      <w:szCs w:val="18"/>
    </w:rPr>
  </w:style>
  <w:style w:type="paragraph" w:styleId="BlockText">
    <w:name w:val="Block Text"/>
    <w:basedOn w:val="Normal"/>
    <w:uiPriority w:val="99"/>
    <w:semiHidden/>
    <w:unhideWhenUsed/>
    <w:rsid w:val="00645252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45252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45252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45252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45252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4525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525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525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2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252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45252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5252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252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252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645252"/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252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5252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45252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45252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645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45252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45252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45252"/>
    <w:rPr>
      <w:rFonts w:ascii="Consolas" w:hAnsi="Consolas"/>
      <w:szCs w:val="21"/>
    </w:rPr>
  </w:style>
  <w:style w:type="character" w:styleId="PlaceholderText">
    <w:name w:val="Placeholder Text"/>
    <w:basedOn w:val="DefaultParagraphFont"/>
    <w:uiPriority w:val="99"/>
    <w:semiHidden/>
    <w:rsid w:val="00645252"/>
    <w:rPr>
      <w:color w:val="3B3838" w:themeColor="background2" w:themeShade="40"/>
    </w:rPr>
  </w:style>
  <w:style w:type="paragraph" w:styleId="Header">
    <w:name w:val="header"/>
    <w:basedOn w:val="Normal"/>
    <w:link w:val="HeaderChar"/>
    <w:uiPriority w:val="99"/>
    <w:semiHidden/>
    <w:unhideWhenUsed/>
    <w:rsid w:val="006D3D74"/>
  </w:style>
  <w:style w:type="character" w:customStyle="1" w:styleId="HeaderChar">
    <w:name w:val="Header Char"/>
    <w:basedOn w:val="DefaultParagraphFont"/>
    <w:link w:val="Header"/>
    <w:uiPriority w:val="99"/>
    <w:semiHidden/>
    <w:rsid w:val="006D3D74"/>
  </w:style>
  <w:style w:type="paragraph" w:styleId="Footer">
    <w:name w:val="footer"/>
    <w:basedOn w:val="Normal"/>
    <w:link w:val="FooterChar"/>
    <w:uiPriority w:val="99"/>
    <w:semiHidden/>
    <w:unhideWhenUsed/>
    <w:rsid w:val="006D3D74"/>
  </w:style>
  <w:style w:type="character" w:customStyle="1" w:styleId="FooterChar">
    <w:name w:val="Footer Char"/>
    <w:basedOn w:val="DefaultParagraphFont"/>
    <w:link w:val="Footer"/>
    <w:uiPriority w:val="99"/>
    <w:semiHidden/>
    <w:rsid w:val="006D3D74"/>
  </w:style>
  <w:style w:type="paragraph" w:styleId="TOC9">
    <w:name w:val="toc 9"/>
    <w:basedOn w:val="Normal"/>
    <w:next w:val="Normal"/>
    <w:autoRedefine/>
    <w:uiPriority w:val="39"/>
    <w:semiHidden/>
    <w:unhideWhenUsed/>
    <w:rsid w:val="0083569A"/>
    <w:pPr>
      <w:spacing w:after="120"/>
      <w:ind w:left="175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dy\AppData\Roaming\Microsoft\Templates\Single%20spaced%20(blank)(4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2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1C3C56-10DB-49F7-B061-44D8728D07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Single spaced (blank)(4)</Template>
  <TotalTime>105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</dc:creator>
  <cp:keywords/>
  <dc:description/>
  <cp:lastModifiedBy>Judy</cp:lastModifiedBy>
  <cp:revision>2</cp:revision>
  <cp:lastPrinted>2021-10-28T21:00:00Z</cp:lastPrinted>
  <dcterms:created xsi:type="dcterms:W3CDTF">2021-10-28T19:11:00Z</dcterms:created>
  <dcterms:modified xsi:type="dcterms:W3CDTF">2021-10-28T21:02:00Z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ContentTypeId">
    <vt:lpwstr>0x0101006EDDDB5EE6D98C44930B742096920B300400F5B6D36B3EF94B4E9A635CDF2A18F5B8</vt:lpwstr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CampaignTags">
    <vt:lpwstr/>
  </property>
  <property fmtid="{D5CDD505-2E9C-101B-9397-08002B2CF9AE}" pid="7" name="ScenarioTags">
    <vt:lpwstr/>
  </property>
</Properties>
</file>